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A9DC2" w14:textId="05A814FC" w:rsidR="002C76D4" w:rsidRDefault="005D5497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0642C404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A668B32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5AF6CA6A" w14:textId="3D90693A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DB478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DB478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48C028C3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536DE78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89C0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CB6948F" w14:textId="77777777" w:rsidR="00A45FA3" w:rsidRPr="006F1007" w:rsidRDefault="006F1007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1007">
              <w:rPr>
                <w:rFonts w:ascii="Times New Roman" w:hAnsi="Times New Roman" w:cs="Times New Roman"/>
                <w:bCs/>
                <w:sz w:val="20"/>
                <w:szCs w:val="20"/>
              </w:rPr>
              <w:t>Psychologia zdrowia</w:t>
            </w:r>
          </w:p>
        </w:tc>
      </w:tr>
      <w:tr w:rsidR="00A45FA3" w:rsidRPr="00746450" w14:paraId="63BFA46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A57D4A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685BD65" w14:textId="74D88747" w:rsidR="00A45FA3" w:rsidRPr="00D57349" w:rsidRDefault="0026701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</w:t>
            </w:r>
            <w:r w:rsidR="006F10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r Piotr Dzieduszyński</w:t>
            </w:r>
          </w:p>
        </w:tc>
      </w:tr>
      <w:tr w:rsidR="00A45FA3" w:rsidRPr="00746450" w14:paraId="1FDD043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A13060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6DAB84B" w14:textId="472F83D1" w:rsidR="00A45FA3" w:rsidRPr="00D57349" w:rsidRDefault="0026701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</w:t>
            </w:r>
            <w:r w:rsidR="006F100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r Piotr Dzieduszyński</w:t>
            </w:r>
          </w:p>
        </w:tc>
      </w:tr>
      <w:tr w:rsidR="00A45FA3" w:rsidRPr="00746450" w14:paraId="4979704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CF78C3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CA2851" w14:textId="77777777" w:rsidR="00A45FA3" w:rsidRPr="00D57349" w:rsidRDefault="006F100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</w:t>
            </w:r>
            <w:r w:rsidR="00A45FA3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213E3D2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2D5779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25991E1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629A20C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BBCE7E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9191727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54B1C22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DE8B54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7E7094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3EE01638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272D4B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A587728" w14:textId="77777777" w:rsidR="00A45FA3" w:rsidRPr="00D57349" w:rsidRDefault="006F1007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wykład, </w:t>
            </w:r>
            <w:r w:rsidR="00276BB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ćwiczenia</w:t>
            </w:r>
          </w:p>
        </w:tc>
      </w:tr>
      <w:tr w:rsidR="00A45FA3" w:rsidRPr="00746450" w14:paraId="0850BC2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5C1304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F659D4F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2C1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76B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6F10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A45FA3" w:rsidRPr="00746450" w14:paraId="68E1A26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C4F504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9C79666" w14:textId="77777777" w:rsidR="00A45FA3" w:rsidRPr="00D57349" w:rsidRDefault="00276BB3" w:rsidP="006F10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6F10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 nauki społeczne i humanistyczne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 </w:t>
            </w:r>
          </w:p>
        </w:tc>
      </w:tr>
      <w:tr w:rsidR="00A45FA3" w:rsidRPr="00746450" w14:paraId="42FD8C2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31FC047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420377C" w14:textId="7D6EEF95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59091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51094F23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3F5A00A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2DEB20FA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D2DD1B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1D28DA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591206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94D600" w14:textId="1BE703C8" w:rsidR="00A45FA3" w:rsidRPr="00F6348A" w:rsidRDefault="0026701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29BE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31DC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AD5C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815C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7342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25887FF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0966202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3C9A7E0A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05CD6E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74AC818D" w14:textId="77777777" w:rsidR="00A45FA3" w:rsidRPr="00E9338A" w:rsidRDefault="006F1007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18F2FC2E" w14:textId="77777777" w:rsidR="00A45FA3" w:rsidRPr="00E9338A" w:rsidRDefault="006F1007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CC1313A" w14:textId="77777777" w:rsidR="00AF2AE4" w:rsidRPr="00E9338A" w:rsidRDefault="006F100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A8A409B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DD5F8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6F3D2" w14:textId="77777777" w:rsidR="00BA354E" w:rsidRPr="00E9338A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48C18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F2F29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D212BCF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746450" w14:paraId="4109AE9C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E2174F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5A4E4BA" w14:textId="77777777" w:rsidR="00A45FA3" w:rsidRPr="00E9338A" w:rsidRDefault="006F1007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11E781CC" w14:textId="77777777" w:rsidR="00A45FA3" w:rsidRPr="00E9338A" w:rsidRDefault="006F1007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96B3ADC" w14:textId="77777777" w:rsidR="00A45FA3" w:rsidRPr="00E9338A" w:rsidRDefault="006F1007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1BDFC4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83776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759F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934C7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EA6FF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6D629A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114B2C" w14:paraId="6C2F4DF1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7C6B91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F376BCC" w14:textId="04E0B68E" w:rsidR="00A45FA3" w:rsidRPr="006F1007" w:rsidRDefault="006F1007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F1007">
              <w:rPr>
                <w:rFonts w:ascii="Times New Roman" w:hAnsi="Times New Roman" w:cs="Times New Roman"/>
                <w:sz w:val="20"/>
              </w:rPr>
              <w:t>Student powinien posiadać podstawową wiedzę z zakresu psychologii</w:t>
            </w:r>
            <w:r w:rsidR="00267013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A45FA3" w:rsidRPr="00114B2C" w14:paraId="13E2D247" w14:textId="77777777" w:rsidTr="00246173">
        <w:trPr>
          <w:trHeight w:val="31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DCE18C6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6995872" w14:textId="252225D6" w:rsidR="00A45FA3" w:rsidRPr="006F1007" w:rsidRDefault="006F1007" w:rsidP="00246173">
            <w:pPr>
              <w:jc w:val="both"/>
              <w:rPr>
                <w:rFonts w:ascii="Times New Roman" w:hAnsi="Times New Roman" w:cs="Times New Roman"/>
              </w:rPr>
            </w:pPr>
            <w:r w:rsidRPr="006F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Dostarczenie studentom</w:t>
            </w:r>
            <w:r w:rsidR="00267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F10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współczesnej wiedzy z zakresu psychologii zdrowia oraz wiedzy niezbędnej do podejmowania działań służących umacnianiu zdrowia i kształtowaniu motywacji do zmian zachowań zdrowotnych. Wykształcenie umiejętności wykorzystania zdobytej wiedzy do właściwego stosowania najważniejszych pojęć z obszaru psychologii zdrowia oraz umiejętność identyfikowania związku pomiędzy mechanizmami psychologicznymi a zdrowiem somatycznym.</w:t>
            </w:r>
          </w:p>
        </w:tc>
      </w:tr>
      <w:tr w:rsidR="00A45FA3" w:rsidRPr="00114B2C" w14:paraId="08559252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A99E7E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9324A86" w14:textId="77777777" w:rsidR="0081788F" w:rsidRPr="0081788F" w:rsidRDefault="0081788F" w:rsidP="0081788F">
            <w:pPr>
              <w:spacing w:after="0" w:line="240" w:lineRule="auto"/>
              <w:ind w:left="-69" w:firstLine="69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178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Wykłady, w</w:t>
            </w:r>
            <w:r w:rsidRPr="00817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ykłady problemowy, wykład konwersatoryjny, elementy dyskusji dydaktycznej,</w:t>
            </w:r>
          </w:p>
          <w:p w14:paraId="0961CF2C" w14:textId="77777777" w:rsidR="005B36DE" w:rsidRPr="0081788F" w:rsidRDefault="0081788F" w:rsidP="0081788F">
            <w:pPr>
              <w:spacing w:after="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8178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 w:rsidR="00A45FA3" w:rsidRPr="00114B2C" w14:paraId="4A40F7D1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DB0444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E3F928C" w14:textId="7A3FAC86" w:rsidR="0081788F" w:rsidRPr="0081788F" w:rsidRDefault="0081788F" w:rsidP="00817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81788F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Wykłady, p</w:t>
            </w:r>
            <w:r w:rsidRPr="0081788F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rezentacja multimedialna, programy multimedialne, sprzęt audiowizualny</w:t>
            </w:r>
            <w:r w:rsidRPr="008178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77E5E9A3" w14:textId="126CFD57" w:rsidR="00E4000B" w:rsidRPr="0081788F" w:rsidRDefault="0081788F" w:rsidP="0081788F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81788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Ćwiczenia, p</w:t>
            </w:r>
            <w:r w:rsidRPr="0081788F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rezentacja multimedialna,</w:t>
            </w:r>
            <w:r w:rsidR="00267013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 praca w grupach</w:t>
            </w:r>
            <w:r w:rsidRPr="0081788F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.</w:t>
            </w:r>
          </w:p>
        </w:tc>
      </w:tr>
      <w:tr w:rsidR="00A45FA3" w:rsidRPr="00114B2C" w14:paraId="3F33F7B5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396FF274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B52AB4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01C75" w:rsidRPr="00114B2C" w14:paraId="47B8E97B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7B2BD0F" w14:textId="77777777" w:rsidR="00401C75" w:rsidRPr="001974C2" w:rsidRDefault="00401C75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F0BCE47" w14:textId="77777777" w:rsidR="00401C75" w:rsidRPr="00401C75" w:rsidRDefault="00401C75" w:rsidP="00FB1560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>K_A.W1. absolwent zna i rozumie modele i podejścia stosowane w psychologii zdrowia;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54DDC" w14:textId="77777777"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401C75" w:rsidRPr="00114B2C" w14:paraId="2A8B8A64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BE1F791" w14:textId="77777777" w:rsidR="00401C75" w:rsidRPr="001974C2" w:rsidRDefault="00401C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6E32E06" w14:textId="77777777" w:rsidR="00401C75" w:rsidRPr="00401C75" w:rsidRDefault="00401C75" w:rsidP="00FB15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>K_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A.W2. 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 xml:space="preserve">absolwent zna i rozumie 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znaczenie wsparcia społecznego i psychologicznego w zdrowiu i chorobie;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4696670" w14:textId="77777777"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401C75" w:rsidRPr="00114B2C" w14:paraId="5EF9872B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648DE8B" w14:textId="77777777" w:rsidR="00401C75" w:rsidRPr="001974C2" w:rsidRDefault="00401C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48E4785" w14:textId="77777777" w:rsidR="00401C75" w:rsidRPr="00401C75" w:rsidRDefault="00401C75" w:rsidP="00FB15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>K_A.W3.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 xml:space="preserve">absolwent zna i rozumie 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teorie stresu psychologicznego, zależności między stresem a stanem zdrowia oraz inne psychologiczne determinanty zdrowia;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5AAF08" w14:textId="77777777"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401C75" w:rsidRPr="00114B2C" w14:paraId="6B916384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5C35E7B" w14:textId="77777777" w:rsidR="00401C75" w:rsidRPr="001974C2" w:rsidRDefault="00401C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30C50B3" w14:textId="77777777" w:rsidR="00401C75" w:rsidRPr="00401C75" w:rsidRDefault="00401C75" w:rsidP="00FB15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>AK_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.W4. 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 xml:space="preserve">absolwent zna i rozumie 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podejście salutogenetyczne podmiotowych uwarunkowań optymalnego stanu zdrowia i podejście patogenetyczne uwarunkowane chorobą; </w:t>
            </w:r>
          </w:p>
          <w:p w14:paraId="1A80CFD3" w14:textId="77777777" w:rsidR="00401C75" w:rsidRPr="00401C75" w:rsidRDefault="00401C75" w:rsidP="00FB15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AB1A199" w14:textId="77777777"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401C75" w:rsidRPr="00114B2C" w14:paraId="74F82AE4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A39F3C" w14:textId="77777777" w:rsidR="00401C75" w:rsidRPr="001974C2" w:rsidRDefault="00401C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720AA5E" w14:textId="77777777" w:rsidR="00401C75" w:rsidRPr="00401C75" w:rsidRDefault="00401C75" w:rsidP="00AA15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K_A.W5. </w:t>
            </w:r>
            <w:r w:rsidRPr="00401C75">
              <w:rPr>
                <w:rFonts w:ascii="Times New Roman" w:hAnsi="Times New Roman" w:cs="Times New Roman"/>
                <w:sz w:val="20"/>
                <w:szCs w:val="20"/>
              </w:rPr>
              <w:t xml:space="preserve">absolwent zna i rozumie </w:t>
            </w:r>
            <w:r w:rsidRPr="00401C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procesy adaptacji człowieka do życia z przewlekła chorobą i uwarunkowania tych procesów.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34D5BB" w14:textId="77777777" w:rsidR="00401C75" w:rsidRPr="00401C75" w:rsidRDefault="0040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C7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Test /zaliczenie pisemne, ustne</w:t>
            </w:r>
          </w:p>
        </w:tc>
      </w:tr>
      <w:tr w:rsidR="00AA152E" w:rsidRPr="00114B2C" w14:paraId="59EAE640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92635D" w14:textId="77777777" w:rsidR="00AA152E" w:rsidRPr="001974C2" w:rsidRDefault="00AA152E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FACE69" w14:textId="77777777" w:rsidR="00AA152E" w:rsidRPr="00AA152E" w:rsidRDefault="00AA152E" w:rsidP="00AA15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K_A.U1.</w:t>
            </w: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absolwent potrafi wskazywać rolę wsparcia społecznego i psychologicznego w opiece nad osobą zdrową i chorą;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9CD7413" w14:textId="77777777" w:rsidR="00AA152E" w:rsidRPr="00AA152E" w:rsidRDefault="00AA1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studenta, realizacja zleconego zadania</w:t>
            </w:r>
          </w:p>
        </w:tc>
      </w:tr>
      <w:tr w:rsidR="00AA152E" w:rsidRPr="00114B2C" w14:paraId="6EDAD79A" w14:textId="77777777" w:rsidTr="00CA27F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900E14" w14:textId="77777777" w:rsidR="00AA152E" w:rsidRPr="001974C2" w:rsidRDefault="00AA152E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878CD29" w14:textId="77777777" w:rsidR="00AA152E" w:rsidRPr="00AA152E" w:rsidRDefault="00AA152E" w:rsidP="00AA152E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K_A.U2.</w:t>
            </w: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absolwent potrafi wskazywać metody radzenia sobie ze stresem.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D638B10" w14:textId="77777777" w:rsidR="00AA152E" w:rsidRPr="00AA152E" w:rsidRDefault="00AA15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studenta, realizacja zleconego zadania</w:t>
            </w:r>
          </w:p>
        </w:tc>
      </w:tr>
      <w:tr w:rsidR="00AA152E" w:rsidRPr="00114B2C" w14:paraId="017DB5CF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C8E1346" w14:textId="77777777" w:rsidR="00AA152E" w:rsidRPr="001974C2" w:rsidRDefault="00AA152E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18646A9" w14:textId="77777777" w:rsidR="00AA152E" w:rsidRPr="00AA152E" w:rsidRDefault="00AA152E" w:rsidP="00AA152E">
            <w:pPr>
              <w:tabs>
                <w:tab w:val="left" w:pos="743"/>
                <w:tab w:val="left" w:pos="10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K_E.K01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 xml:space="preserve">absolwent jest gotów do </w:t>
            </w: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dokonywania krytycznej oceny działań własnych i działań współpracowników z poszanowaniem różnic światopoglądowych i kulturowych.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751A041" w14:textId="77777777" w:rsidR="00AA152E" w:rsidRDefault="00AA152E">
            <w:r w:rsidRPr="00981A0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AA152E" w:rsidRPr="00114B2C" w14:paraId="652C0A92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EB471A8" w14:textId="77777777" w:rsidR="00AA152E" w:rsidRPr="001974C2" w:rsidRDefault="00AA152E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79215B" w14:textId="77777777" w:rsidR="00AA152E" w:rsidRPr="00AA152E" w:rsidRDefault="00AA152E" w:rsidP="00AA1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K_E.K04 absolwent jest gotów do rozwiązywania złożonych problemów etycznych związanych z wykonywaniem zawodu pielęgniarki i wskazywania priorytetów w realizacji określonych zadań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10197DE" w14:textId="77777777" w:rsidR="00AA152E" w:rsidRDefault="00AA152E">
            <w:r w:rsidRPr="00981A0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AA152E" w:rsidRPr="00114B2C" w14:paraId="7B486914" w14:textId="77777777" w:rsidTr="009A0998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9E64AB" w14:textId="77777777" w:rsidR="00AA152E" w:rsidRPr="001974C2" w:rsidRDefault="00AA152E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888E7F7" w14:textId="77777777" w:rsidR="00AA152E" w:rsidRPr="00AA152E" w:rsidRDefault="00AA152E" w:rsidP="00AA152E">
            <w:pPr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  <w:szCs w:val="20"/>
              </w:rPr>
            </w:pP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>K_E.K05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152E">
              <w:rPr>
                <w:rFonts w:ascii="Times New Roman" w:hAnsi="Times New Roman" w:cs="Times New Roman"/>
                <w:sz w:val="20"/>
                <w:szCs w:val="20"/>
              </w:rPr>
              <w:t xml:space="preserve">absolwent jest gotów do </w:t>
            </w:r>
            <w:r w:rsidRPr="00AA1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ponoszenia odpowiedzialności za wykonywanie świadczeń zdrowotnych;</w:t>
            </w:r>
            <w:r w:rsidRPr="00AA1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7379B2B" w14:textId="77777777" w:rsidR="00AA152E" w:rsidRPr="00883477" w:rsidRDefault="00AA152E">
            <w:pPr>
              <w:rPr>
                <w:sz w:val="20"/>
                <w:szCs w:val="20"/>
              </w:rPr>
            </w:pPr>
            <w:r w:rsidRPr="00883477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A45FA3" w:rsidRPr="00114B2C" w14:paraId="5116DA27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3F427C4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8A65BA6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6743B11A" w14:textId="77777777" w:rsidTr="004571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BBE4C1" w14:textId="77777777" w:rsidR="00A45FA3" w:rsidRPr="001974C2" w:rsidRDefault="00AA152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C507E6" w:rsidRPr="00114B2C" w14:paraId="79FEAC04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EE2F5A" w14:textId="2DBE06F6"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eneza i rozwój psychologii zdrowia</w:t>
            </w:r>
            <w:r w:rsidR="00267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9B61AC" w14:textId="77777777" w:rsidR="00C507E6" w:rsidRPr="00115F03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507E6" w:rsidRPr="00114B2C" w14:paraId="2A5340CD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A1A1FEC" w14:textId="09489273"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Główne zadania psychologii zdrowia</w:t>
            </w:r>
            <w:r w:rsidR="002670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476DFD" w14:textId="77777777"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507E6" w:rsidRPr="00114B2C" w14:paraId="6E532FB7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6E9D3A9" w14:textId="342EED86"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Koncepcje i pojęcie zdrowia w psychologii i naukach pokrewnych</w:t>
            </w:r>
            <w:r w:rsidR="002670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69D668" w14:textId="77777777"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507E6" w:rsidRPr="00114B2C" w14:paraId="63DCDD1F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5A7AD1" w14:textId="4AB5058E"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Modele i podejścia stosowane w psychologii zdrowia</w:t>
            </w:r>
            <w:r w:rsidR="00267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22656CE" w14:textId="77777777"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507E6" w:rsidRPr="00114B2C" w14:paraId="72255FD5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B1BE89F" w14:textId="11F871B8" w:rsidR="00C507E6" w:rsidRPr="00C507E6" w:rsidRDefault="00C507E6" w:rsidP="00C507E6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Model salutogenetyczny i jego znaczenie dla psychologii zdrowia</w:t>
            </w:r>
            <w:r w:rsidR="002670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8B7E6FD" w14:textId="77777777"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C507E6" w:rsidRPr="00114B2C" w14:paraId="06167A37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EDA6C1C" w14:textId="032F4AC8" w:rsidR="00C507E6" w:rsidRPr="00C507E6" w:rsidRDefault="00C507E6" w:rsidP="00C507E6">
            <w:pPr>
              <w:ind w:left="85"/>
              <w:rPr>
                <w:rFonts w:ascii="Times New Roman" w:hAnsi="Times New Roman" w:cs="Times New Roman"/>
              </w:rPr>
            </w:pPr>
            <w:r w:rsidRPr="00C50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Zdrowie i choroba w paradygmacie stresu psychologicznego</w:t>
            </w:r>
            <w:r w:rsidR="00267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24038" w14:textId="77777777" w:rsidR="00C507E6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A152E" w:rsidRPr="00114B2C" w14:paraId="74236691" w14:textId="77777777" w:rsidTr="004571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275B499A" w14:textId="77777777" w:rsidR="00AA152E" w:rsidRDefault="00AA152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A152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Ćwiczenia </w:t>
            </w:r>
          </w:p>
        </w:tc>
      </w:tr>
      <w:tr w:rsidR="001C68AD" w:rsidRPr="00114B2C" w14:paraId="3AA25059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D22CFC6" w14:textId="060260F8" w:rsidR="001C68AD" w:rsidRPr="001C68AD" w:rsidRDefault="001C68AD" w:rsidP="001C68AD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1C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Choroba, jako sytuacja trudna</w:t>
            </w:r>
            <w:r w:rsidR="00267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B89A597" w14:textId="77777777" w:rsidR="001C68AD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1C68AD" w:rsidRPr="00114B2C" w14:paraId="47640C11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FF12C89" w14:textId="6F535AB9" w:rsidR="001C68AD" w:rsidRPr="001C68AD" w:rsidRDefault="001C68AD" w:rsidP="001C68AD">
            <w:pPr>
              <w:suppressAutoHyphens/>
              <w:spacing w:after="0" w:line="240" w:lineRule="auto"/>
              <w:ind w:lef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1C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Aspekty postrzegania i przeżywania choroby – adaptacja do choroby</w:t>
            </w:r>
            <w:r w:rsidR="00267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468B8A" w14:textId="77777777" w:rsidR="001C68AD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1C68AD" w:rsidRPr="00114B2C" w14:paraId="2C143441" w14:textId="77777777" w:rsidTr="004571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2FC755" w14:textId="6BCC4C16" w:rsidR="001C68AD" w:rsidRPr="001C68AD" w:rsidRDefault="001C68AD" w:rsidP="001C68AD">
            <w:pPr>
              <w:ind w:left="85"/>
              <w:rPr>
                <w:rFonts w:ascii="Times New Roman" w:hAnsi="Times New Roman" w:cs="Times New Roman"/>
              </w:rPr>
            </w:pPr>
            <w:r w:rsidRPr="001C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Interwencje psychologiczne i rodzaje pomocy w psychologii zdrowia</w:t>
            </w:r>
            <w:r w:rsidR="002670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7FEFBF2" w14:textId="77777777" w:rsidR="001C68AD" w:rsidRDefault="001C68AD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14:paraId="1B7D0B2A" w14:textId="77777777" w:rsidTr="004571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E25641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0333C771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221111" w14:textId="77777777" w:rsidR="00457117" w:rsidRPr="007D2DB1" w:rsidRDefault="00457117" w:rsidP="00457117">
            <w:pPr>
              <w:snapToGrid w:val="0"/>
              <w:spacing w:after="0" w:line="240" w:lineRule="auto"/>
              <w:rPr>
                <w:b/>
                <w:color w:val="000000"/>
                <w:kern w:val="2"/>
                <w:sz w:val="20"/>
                <w:szCs w:val="20"/>
              </w:rPr>
            </w:pPr>
            <w:r w:rsidRPr="007D2DB1">
              <w:rPr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60F5859A" w14:textId="77777777" w:rsidR="00457117" w:rsidRPr="00457117" w:rsidRDefault="00457117" w:rsidP="00457117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zaliczenie na ocenę</w:t>
            </w:r>
          </w:p>
          <w:p w14:paraId="46134946" w14:textId="77777777" w:rsidR="00457117" w:rsidRDefault="00457117" w:rsidP="00457117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test</w:t>
            </w:r>
          </w:p>
          <w:p w14:paraId="6CEEE495" w14:textId="77777777" w:rsidR="00457117" w:rsidRPr="00457117" w:rsidRDefault="00457117" w:rsidP="00457117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uzyskanie ≥60% wymaganej punktacji</w:t>
            </w:r>
          </w:p>
          <w:p w14:paraId="23C42663" w14:textId="77777777" w:rsidR="00457117" w:rsidRPr="00457117" w:rsidRDefault="00457117" w:rsidP="0045711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b/>
                <w:color w:val="000000"/>
                <w:kern w:val="1"/>
                <w:sz w:val="20"/>
                <w:szCs w:val="20"/>
              </w:rPr>
              <w:t xml:space="preserve">Ćwiczenia </w:t>
            </w:r>
          </w:p>
          <w:p w14:paraId="370159FD" w14:textId="77777777" w:rsidR="00457117" w:rsidRPr="00457117" w:rsidRDefault="00457117" w:rsidP="00457117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zaliczenie z oceną</w:t>
            </w:r>
          </w:p>
          <w:p w14:paraId="49E61753" w14:textId="2207DA86" w:rsidR="00457117" w:rsidRDefault="00457117" w:rsidP="00457117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rozwiązanie zadania problemowego wg kryteriów, </w:t>
            </w:r>
          </w:p>
          <w:p w14:paraId="1B19B1E2" w14:textId="7EB91756" w:rsidR="002D2407" w:rsidRPr="00457117" w:rsidRDefault="00457117" w:rsidP="00457117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457117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100% obecności na zajęciach, zalicz. umiejętności zawodowych  poprzez uzyskanie ≥60% wymaganej punktacji za realizację zadania problemowego, pozytywna postawa zawodowa</w:t>
            </w:r>
            <w:r w:rsidR="00267013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.</w:t>
            </w:r>
          </w:p>
          <w:p w14:paraId="43C9DFB4" w14:textId="77777777" w:rsidR="00457117" w:rsidRPr="0030191D" w:rsidRDefault="00457117" w:rsidP="00457117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297C380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109D3011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476E788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1E9A89EA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949B6B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BF29F3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5D1A3B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68294E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A97FBB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3A0C7D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A1E6E1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C719DE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2857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A8655E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078D8AB1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9A9875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7B8CF7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FC0C6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B74B52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7560B3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AF9B88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2870E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F7F21C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40D34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0F5EC7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57C4D8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CB6B01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3F62E1CB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5C0E6E5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0AC92E5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podstawowej wiedzy i umiejętności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związanych z przedmiotem,</w:t>
            </w:r>
          </w:p>
          <w:p w14:paraId="678C1C01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051B30C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F2AF0AC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D5FE10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248D522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niepełną podstawową wiedzę i umiejętności związane z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przedmiotem,</w:t>
            </w:r>
          </w:p>
          <w:p w14:paraId="4F256267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83CD63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0F30328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5CCBCB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1A70B89D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zrozumienie większości zagadnień z danego przedmiotu, </w:t>
            </w:r>
          </w:p>
          <w:p w14:paraId="71670EDF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19B2658D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BEE847F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5DF7C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7F70F52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C136C98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039D8B7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63BA19F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8B432F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4152785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2A99ECDD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E20A210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4F6407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613EA6D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5151F4D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765EC6A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CF7F446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0A04243A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F7D03B5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629A63B1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951AF7E" w14:textId="41EAE1B9" w:rsidR="00267013" w:rsidRDefault="00267013" w:rsidP="00C75706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7013">
              <w:rPr>
                <w:rFonts w:ascii="Times New Roman" w:hAnsi="Times New Roman" w:cs="Times New Roman"/>
                <w:sz w:val="20"/>
                <w:szCs w:val="20"/>
              </w:rPr>
              <w:t>Irena Heszen-Celińska, Helena Sęk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67013">
              <w:rPr>
                <w:rFonts w:ascii="Times New Roman" w:hAnsi="Times New Roman" w:cs="Times New Roman"/>
                <w:sz w:val="20"/>
                <w:szCs w:val="20"/>
              </w:rPr>
              <w:t>Psychologia zdrowia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Wydawnictwo Naukowe PWN, Warszawa 2021. </w:t>
            </w:r>
          </w:p>
          <w:p w14:paraId="5BEE8701" w14:textId="1DC13D19" w:rsidR="00F7199D" w:rsidRPr="00F7199D" w:rsidRDefault="00F7199D" w:rsidP="00C75706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99D">
              <w:rPr>
                <w:rFonts w:ascii="Times New Roman" w:hAnsi="Times New Roman" w:cs="Times New Roman"/>
                <w:sz w:val="20"/>
                <w:szCs w:val="20"/>
              </w:rPr>
              <w:t>Zabłocka-Żytka L., Sokołowska E. Pomoc psychologiczna chorym somatycznie. Wybrane zagadnienia. Warszawa, Difin, 2016.</w:t>
            </w:r>
          </w:p>
          <w:p w14:paraId="68BE2B92" w14:textId="77777777" w:rsidR="00F7199D" w:rsidRPr="00F7199D" w:rsidRDefault="00F7199D" w:rsidP="00C75706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99D">
              <w:rPr>
                <w:rFonts w:ascii="Times New Roman" w:hAnsi="Times New Roman" w:cs="Times New Roman"/>
                <w:sz w:val="20"/>
                <w:szCs w:val="20"/>
              </w:rPr>
              <w:t>Carson R., Butcher J., Mineka S., Psychologia zaburzeń. Gdańsk 2012.</w:t>
            </w:r>
            <w:r w:rsidRPr="00F7199D">
              <w:rPr>
                <w:sz w:val="20"/>
                <w:szCs w:val="20"/>
              </w:rPr>
              <w:t xml:space="preserve"> </w:t>
            </w:r>
          </w:p>
        </w:tc>
      </w:tr>
      <w:tr w:rsidR="00A45FA3" w:rsidRPr="00114B2C" w14:paraId="17476B37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EF6D78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4484A30D" w14:textId="77777777" w:rsidTr="00680820">
        <w:trPr>
          <w:trHeight w:val="82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9E8CF8F" w14:textId="77777777" w:rsidR="00C75706" w:rsidRPr="00C75706" w:rsidRDefault="00C75706" w:rsidP="00C7570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5706">
              <w:rPr>
                <w:rFonts w:ascii="Times New Roman" w:hAnsi="Times New Roman" w:cs="Times New Roman"/>
                <w:sz w:val="20"/>
                <w:szCs w:val="20"/>
              </w:rPr>
              <w:t xml:space="preserve">Orzechowska, A., Gałecki, P. Zaburzenia psychosomatyczne w ujęciu terapeutycznym. Wrocław, Wydawnictwo Continuo, 2011. </w:t>
            </w:r>
          </w:p>
          <w:p w14:paraId="636F6BBA" w14:textId="77777777" w:rsidR="00680820" w:rsidRPr="00C75706" w:rsidRDefault="00C75706" w:rsidP="00C75706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369"/>
              <w:jc w:val="both"/>
              <w:rPr>
                <w:sz w:val="20"/>
                <w:szCs w:val="20"/>
              </w:rPr>
            </w:pPr>
            <w:r w:rsidRPr="00C75706">
              <w:rPr>
                <w:rFonts w:ascii="Times New Roman" w:hAnsi="Times New Roman" w:cs="Times New Roman"/>
                <w:sz w:val="20"/>
                <w:szCs w:val="20"/>
              </w:rPr>
              <w:t>Talarowska M., Florkowski, A., Gałecki P. Podstawy psychologii. Podręcznik dla</w:t>
            </w:r>
            <w:r w:rsidR="00F54A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5706">
              <w:rPr>
                <w:rFonts w:ascii="Times New Roman" w:hAnsi="Times New Roman" w:cs="Times New Roman"/>
                <w:sz w:val="20"/>
                <w:szCs w:val="20"/>
              </w:rPr>
              <w:t>studentów medycyny i kierunków medycznych. Wrocław, Wydawnictwo Continuo, 2011.</w:t>
            </w:r>
          </w:p>
        </w:tc>
      </w:tr>
    </w:tbl>
    <w:p w14:paraId="2F6FF374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1BBC2" w14:textId="77777777" w:rsidR="002264D7" w:rsidRDefault="002264D7">
      <w:pPr>
        <w:spacing w:after="0" w:line="240" w:lineRule="auto"/>
      </w:pPr>
      <w:r>
        <w:separator/>
      </w:r>
    </w:p>
  </w:endnote>
  <w:endnote w:type="continuationSeparator" w:id="0">
    <w:p w14:paraId="0C50DF51" w14:textId="77777777" w:rsidR="002264D7" w:rsidRDefault="00226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E5816" w14:textId="77777777" w:rsidR="00CA27F4" w:rsidRDefault="00CA27F4">
    <w:pPr>
      <w:pStyle w:val="Stopka"/>
    </w:pPr>
  </w:p>
  <w:p w14:paraId="5C760A6C" w14:textId="77777777" w:rsidR="00CA27F4" w:rsidRDefault="00CA27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1E23" w14:textId="77777777" w:rsidR="002264D7" w:rsidRDefault="002264D7">
      <w:pPr>
        <w:spacing w:after="0" w:line="240" w:lineRule="auto"/>
      </w:pPr>
      <w:r>
        <w:separator/>
      </w:r>
    </w:p>
  </w:footnote>
  <w:footnote w:type="continuationSeparator" w:id="0">
    <w:p w14:paraId="4451997F" w14:textId="77777777" w:rsidR="002264D7" w:rsidRDefault="00226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 w15:restartNumberingAfterBreak="0">
    <w:nsid w:val="02A21CE0"/>
    <w:multiLevelType w:val="hybridMultilevel"/>
    <w:tmpl w:val="D19CE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C531BC"/>
    <w:multiLevelType w:val="hybridMultilevel"/>
    <w:tmpl w:val="37FAE1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508C4"/>
    <w:multiLevelType w:val="hybridMultilevel"/>
    <w:tmpl w:val="B6DEE242"/>
    <w:lvl w:ilvl="0" w:tplc="C22217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51612"/>
    <w:multiLevelType w:val="hybridMultilevel"/>
    <w:tmpl w:val="724646F4"/>
    <w:lvl w:ilvl="0" w:tplc="568CB2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72836"/>
    <w:multiLevelType w:val="hybridMultilevel"/>
    <w:tmpl w:val="D7A45174"/>
    <w:lvl w:ilvl="0" w:tplc="5BE6F6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C3123"/>
    <w:multiLevelType w:val="hybridMultilevel"/>
    <w:tmpl w:val="772AED4A"/>
    <w:lvl w:ilvl="0" w:tplc="0415000F">
      <w:start w:val="1"/>
      <w:numFmt w:val="decimal"/>
      <w:lvlText w:val="%1."/>
      <w:lvlJc w:val="lef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9" w15:restartNumberingAfterBreak="0">
    <w:nsid w:val="51BA11DD"/>
    <w:multiLevelType w:val="hybridMultilevel"/>
    <w:tmpl w:val="1FF8E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582"/>
    <w:multiLevelType w:val="hybridMultilevel"/>
    <w:tmpl w:val="B514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E29E8"/>
    <w:multiLevelType w:val="hybridMultilevel"/>
    <w:tmpl w:val="C0C4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201F0"/>
    <w:multiLevelType w:val="hybridMultilevel"/>
    <w:tmpl w:val="A2344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6590262">
    <w:abstractNumId w:val="22"/>
  </w:num>
  <w:num w:numId="2" w16cid:durableId="1664967337">
    <w:abstractNumId w:val="17"/>
  </w:num>
  <w:num w:numId="3" w16cid:durableId="429202771">
    <w:abstractNumId w:val="13"/>
  </w:num>
  <w:num w:numId="4" w16cid:durableId="1879313538">
    <w:abstractNumId w:val="24"/>
  </w:num>
  <w:num w:numId="5" w16cid:durableId="948197911">
    <w:abstractNumId w:val="9"/>
  </w:num>
  <w:num w:numId="6" w16cid:durableId="564294239">
    <w:abstractNumId w:val="26"/>
  </w:num>
  <w:num w:numId="7" w16cid:durableId="1777751423">
    <w:abstractNumId w:val="21"/>
  </w:num>
  <w:num w:numId="8" w16cid:durableId="9969599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4945032">
    <w:abstractNumId w:val="23"/>
  </w:num>
  <w:num w:numId="10" w16cid:durableId="1192768145">
    <w:abstractNumId w:val="16"/>
  </w:num>
  <w:num w:numId="11" w16cid:durableId="1157721386">
    <w:abstractNumId w:val="20"/>
  </w:num>
  <w:num w:numId="12" w16cid:durableId="619267918">
    <w:abstractNumId w:val="3"/>
  </w:num>
  <w:num w:numId="13" w16cid:durableId="1098210228">
    <w:abstractNumId w:val="10"/>
  </w:num>
  <w:num w:numId="14" w16cid:durableId="332222591">
    <w:abstractNumId w:val="15"/>
  </w:num>
  <w:num w:numId="15" w16cid:durableId="1650283582">
    <w:abstractNumId w:val="18"/>
  </w:num>
  <w:num w:numId="16" w16cid:durableId="1051422466">
    <w:abstractNumId w:val="11"/>
  </w:num>
  <w:num w:numId="17" w16cid:durableId="38632005">
    <w:abstractNumId w:val="19"/>
  </w:num>
  <w:num w:numId="18" w16cid:durableId="2129470705">
    <w:abstractNumId w:val="25"/>
  </w:num>
  <w:num w:numId="19" w16cid:durableId="388308568">
    <w:abstractNumId w:val="8"/>
  </w:num>
  <w:num w:numId="20" w16cid:durableId="1225218944">
    <w:abstractNumId w:val="12"/>
  </w:num>
  <w:num w:numId="21" w16cid:durableId="1905875316">
    <w:abstractNumId w:val="27"/>
  </w:num>
  <w:num w:numId="22" w16cid:durableId="1983267711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6F0"/>
    <w:rsid w:val="00040A6C"/>
    <w:rsid w:val="00045066"/>
    <w:rsid w:val="000531BA"/>
    <w:rsid w:val="00053C68"/>
    <w:rsid w:val="0006445A"/>
    <w:rsid w:val="00065FC3"/>
    <w:rsid w:val="00073C8D"/>
    <w:rsid w:val="00074D6F"/>
    <w:rsid w:val="000769EA"/>
    <w:rsid w:val="00076A45"/>
    <w:rsid w:val="00081211"/>
    <w:rsid w:val="000848DA"/>
    <w:rsid w:val="00090618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24F6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253C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5F84"/>
    <w:rsid w:val="00157309"/>
    <w:rsid w:val="00161C94"/>
    <w:rsid w:val="00165F16"/>
    <w:rsid w:val="00167A2B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C68AD"/>
    <w:rsid w:val="001D02D1"/>
    <w:rsid w:val="001D0C79"/>
    <w:rsid w:val="001D1B12"/>
    <w:rsid w:val="001E5FC3"/>
    <w:rsid w:val="001F3A63"/>
    <w:rsid w:val="001F7719"/>
    <w:rsid w:val="002025EE"/>
    <w:rsid w:val="00203FCE"/>
    <w:rsid w:val="002042BF"/>
    <w:rsid w:val="00210982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64D7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46173"/>
    <w:rsid w:val="002528BA"/>
    <w:rsid w:val="0025443B"/>
    <w:rsid w:val="00254833"/>
    <w:rsid w:val="002552A6"/>
    <w:rsid w:val="002557E1"/>
    <w:rsid w:val="002564AC"/>
    <w:rsid w:val="002600EB"/>
    <w:rsid w:val="00260ADA"/>
    <w:rsid w:val="0026284E"/>
    <w:rsid w:val="00262A50"/>
    <w:rsid w:val="00267013"/>
    <w:rsid w:val="00267D59"/>
    <w:rsid w:val="00272F64"/>
    <w:rsid w:val="0027320E"/>
    <w:rsid w:val="00276719"/>
    <w:rsid w:val="00276BB3"/>
    <w:rsid w:val="00280FC2"/>
    <w:rsid w:val="00284385"/>
    <w:rsid w:val="00292975"/>
    <w:rsid w:val="00292E6B"/>
    <w:rsid w:val="0029770C"/>
    <w:rsid w:val="00297D52"/>
    <w:rsid w:val="002A47BB"/>
    <w:rsid w:val="002A61BC"/>
    <w:rsid w:val="002A665E"/>
    <w:rsid w:val="002A697A"/>
    <w:rsid w:val="002B3B2D"/>
    <w:rsid w:val="002B3BDB"/>
    <w:rsid w:val="002B45F2"/>
    <w:rsid w:val="002B5C35"/>
    <w:rsid w:val="002B5C64"/>
    <w:rsid w:val="002B72FF"/>
    <w:rsid w:val="002C1B0E"/>
    <w:rsid w:val="002C3993"/>
    <w:rsid w:val="002C76D4"/>
    <w:rsid w:val="002D2407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2E38"/>
    <w:rsid w:val="003153CA"/>
    <w:rsid w:val="003163E8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5CD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97974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446A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1C75"/>
    <w:rsid w:val="004062F8"/>
    <w:rsid w:val="0040676F"/>
    <w:rsid w:val="00407EEC"/>
    <w:rsid w:val="0041151E"/>
    <w:rsid w:val="0041462D"/>
    <w:rsid w:val="0041627B"/>
    <w:rsid w:val="00416657"/>
    <w:rsid w:val="0042427A"/>
    <w:rsid w:val="00424A0C"/>
    <w:rsid w:val="00425A23"/>
    <w:rsid w:val="00427394"/>
    <w:rsid w:val="00430B69"/>
    <w:rsid w:val="00430FC0"/>
    <w:rsid w:val="00431A03"/>
    <w:rsid w:val="00433499"/>
    <w:rsid w:val="0044203C"/>
    <w:rsid w:val="0044247C"/>
    <w:rsid w:val="00443920"/>
    <w:rsid w:val="00446691"/>
    <w:rsid w:val="00451B1B"/>
    <w:rsid w:val="00454B14"/>
    <w:rsid w:val="00457117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068C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3E6E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96F"/>
    <w:rsid w:val="00500811"/>
    <w:rsid w:val="00504C6E"/>
    <w:rsid w:val="00507792"/>
    <w:rsid w:val="00516CAB"/>
    <w:rsid w:val="00523677"/>
    <w:rsid w:val="005243FC"/>
    <w:rsid w:val="00527739"/>
    <w:rsid w:val="00527C98"/>
    <w:rsid w:val="00530524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45C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0911"/>
    <w:rsid w:val="00595EF5"/>
    <w:rsid w:val="00597ADF"/>
    <w:rsid w:val="005A0C65"/>
    <w:rsid w:val="005A69EF"/>
    <w:rsid w:val="005A6A54"/>
    <w:rsid w:val="005B049B"/>
    <w:rsid w:val="005B36DE"/>
    <w:rsid w:val="005B63C1"/>
    <w:rsid w:val="005C5E9A"/>
    <w:rsid w:val="005D0A4A"/>
    <w:rsid w:val="005D1201"/>
    <w:rsid w:val="005D48E4"/>
    <w:rsid w:val="005D5497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5FE"/>
    <w:rsid w:val="00606A6B"/>
    <w:rsid w:val="006120CF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0911"/>
    <w:rsid w:val="00671AC5"/>
    <w:rsid w:val="00680820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131B"/>
    <w:rsid w:val="006D2ED9"/>
    <w:rsid w:val="006D3166"/>
    <w:rsid w:val="006E0368"/>
    <w:rsid w:val="006E1223"/>
    <w:rsid w:val="006E181B"/>
    <w:rsid w:val="006E494E"/>
    <w:rsid w:val="006E4F58"/>
    <w:rsid w:val="006E506A"/>
    <w:rsid w:val="006F1007"/>
    <w:rsid w:val="006F23C0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316BD"/>
    <w:rsid w:val="0074097B"/>
    <w:rsid w:val="007423C0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A438B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E4F05"/>
    <w:rsid w:val="007F09A9"/>
    <w:rsid w:val="007F5625"/>
    <w:rsid w:val="00805675"/>
    <w:rsid w:val="008071DE"/>
    <w:rsid w:val="00807F1D"/>
    <w:rsid w:val="00810DA6"/>
    <w:rsid w:val="00811186"/>
    <w:rsid w:val="00811854"/>
    <w:rsid w:val="008126B1"/>
    <w:rsid w:val="00813103"/>
    <w:rsid w:val="0081364B"/>
    <w:rsid w:val="00814043"/>
    <w:rsid w:val="00816438"/>
    <w:rsid w:val="0081788F"/>
    <w:rsid w:val="00821978"/>
    <w:rsid w:val="00821EDA"/>
    <w:rsid w:val="0082646A"/>
    <w:rsid w:val="00830714"/>
    <w:rsid w:val="00831718"/>
    <w:rsid w:val="00840526"/>
    <w:rsid w:val="008405CA"/>
    <w:rsid w:val="008462C3"/>
    <w:rsid w:val="00847100"/>
    <w:rsid w:val="008517D2"/>
    <w:rsid w:val="00852B2B"/>
    <w:rsid w:val="00853A44"/>
    <w:rsid w:val="008541F2"/>
    <w:rsid w:val="00855AFD"/>
    <w:rsid w:val="00867D16"/>
    <w:rsid w:val="008739D0"/>
    <w:rsid w:val="00875A6D"/>
    <w:rsid w:val="00876138"/>
    <w:rsid w:val="0087756E"/>
    <w:rsid w:val="00883477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03EB"/>
    <w:rsid w:val="008E6494"/>
    <w:rsid w:val="008F00D2"/>
    <w:rsid w:val="008F05AE"/>
    <w:rsid w:val="008F126B"/>
    <w:rsid w:val="008F6A4A"/>
    <w:rsid w:val="008F7C04"/>
    <w:rsid w:val="00900E2C"/>
    <w:rsid w:val="009034DC"/>
    <w:rsid w:val="00903A92"/>
    <w:rsid w:val="0090473E"/>
    <w:rsid w:val="0090726D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20A8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3188"/>
    <w:rsid w:val="009D38D6"/>
    <w:rsid w:val="009D4A50"/>
    <w:rsid w:val="009D58EE"/>
    <w:rsid w:val="009D6C82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767B9"/>
    <w:rsid w:val="00A83D44"/>
    <w:rsid w:val="00A83FC4"/>
    <w:rsid w:val="00A86392"/>
    <w:rsid w:val="00A86740"/>
    <w:rsid w:val="00A979FC"/>
    <w:rsid w:val="00AA152E"/>
    <w:rsid w:val="00AA2377"/>
    <w:rsid w:val="00AA429F"/>
    <w:rsid w:val="00AA4E3E"/>
    <w:rsid w:val="00AA58DE"/>
    <w:rsid w:val="00AA6BA3"/>
    <w:rsid w:val="00AB1D9C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2AE4"/>
    <w:rsid w:val="00AF407C"/>
    <w:rsid w:val="00AF5CF6"/>
    <w:rsid w:val="00AF5E5D"/>
    <w:rsid w:val="00B0360D"/>
    <w:rsid w:val="00B0460C"/>
    <w:rsid w:val="00B079CB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6CA"/>
    <w:rsid w:val="00B428E0"/>
    <w:rsid w:val="00B43732"/>
    <w:rsid w:val="00B50C12"/>
    <w:rsid w:val="00B524D6"/>
    <w:rsid w:val="00B52739"/>
    <w:rsid w:val="00B53CBF"/>
    <w:rsid w:val="00B552C9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354E"/>
    <w:rsid w:val="00BA553D"/>
    <w:rsid w:val="00BA5D42"/>
    <w:rsid w:val="00BB0068"/>
    <w:rsid w:val="00BB0BC6"/>
    <w:rsid w:val="00BB10B1"/>
    <w:rsid w:val="00BB147A"/>
    <w:rsid w:val="00BB4066"/>
    <w:rsid w:val="00BC0B7D"/>
    <w:rsid w:val="00BC7E1F"/>
    <w:rsid w:val="00BD0001"/>
    <w:rsid w:val="00BD30B3"/>
    <w:rsid w:val="00BD42BB"/>
    <w:rsid w:val="00BE4CFE"/>
    <w:rsid w:val="00BF01B0"/>
    <w:rsid w:val="00BF30E4"/>
    <w:rsid w:val="00BF31AC"/>
    <w:rsid w:val="00C00ABF"/>
    <w:rsid w:val="00C0346F"/>
    <w:rsid w:val="00C036B2"/>
    <w:rsid w:val="00C0613D"/>
    <w:rsid w:val="00C07CD8"/>
    <w:rsid w:val="00C12343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C33"/>
    <w:rsid w:val="00C42E62"/>
    <w:rsid w:val="00C45C9E"/>
    <w:rsid w:val="00C507E6"/>
    <w:rsid w:val="00C5283C"/>
    <w:rsid w:val="00C55178"/>
    <w:rsid w:val="00C56FDC"/>
    <w:rsid w:val="00C6133B"/>
    <w:rsid w:val="00C64F7C"/>
    <w:rsid w:val="00C66A3B"/>
    <w:rsid w:val="00C7199E"/>
    <w:rsid w:val="00C72BBA"/>
    <w:rsid w:val="00C742C8"/>
    <w:rsid w:val="00C75706"/>
    <w:rsid w:val="00C7739A"/>
    <w:rsid w:val="00C77DB0"/>
    <w:rsid w:val="00C811F6"/>
    <w:rsid w:val="00C85B55"/>
    <w:rsid w:val="00C916CB"/>
    <w:rsid w:val="00C92D92"/>
    <w:rsid w:val="00C93796"/>
    <w:rsid w:val="00C97123"/>
    <w:rsid w:val="00CA03BB"/>
    <w:rsid w:val="00CA27F4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C7810"/>
    <w:rsid w:val="00CD241C"/>
    <w:rsid w:val="00CD5EE9"/>
    <w:rsid w:val="00CD5EF3"/>
    <w:rsid w:val="00CD6069"/>
    <w:rsid w:val="00CD7A74"/>
    <w:rsid w:val="00CE4775"/>
    <w:rsid w:val="00CE6D73"/>
    <w:rsid w:val="00CE72CF"/>
    <w:rsid w:val="00CE7BCE"/>
    <w:rsid w:val="00CF4BBB"/>
    <w:rsid w:val="00D015BC"/>
    <w:rsid w:val="00D01A5B"/>
    <w:rsid w:val="00D12F3E"/>
    <w:rsid w:val="00D14A8A"/>
    <w:rsid w:val="00D20D18"/>
    <w:rsid w:val="00D217DB"/>
    <w:rsid w:val="00D23A2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97D15"/>
    <w:rsid w:val="00DA253E"/>
    <w:rsid w:val="00DA40D4"/>
    <w:rsid w:val="00DA4207"/>
    <w:rsid w:val="00DA7AA8"/>
    <w:rsid w:val="00DB1895"/>
    <w:rsid w:val="00DB1C4D"/>
    <w:rsid w:val="00DB4786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4AEC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50C7"/>
    <w:rsid w:val="00EE5FCF"/>
    <w:rsid w:val="00EE6A98"/>
    <w:rsid w:val="00EE6CB6"/>
    <w:rsid w:val="00EF03CB"/>
    <w:rsid w:val="00EF2253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4A2E"/>
    <w:rsid w:val="00F55EC0"/>
    <w:rsid w:val="00F60204"/>
    <w:rsid w:val="00F612EE"/>
    <w:rsid w:val="00F61435"/>
    <w:rsid w:val="00F63382"/>
    <w:rsid w:val="00F6348A"/>
    <w:rsid w:val="00F70008"/>
    <w:rsid w:val="00F70331"/>
    <w:rsid w:val="00F7199D"/>
    <w:rsid w:val="00F72554"/>
    <w:rsid w:val="00F72BFA"/>
    <w:rsid w:val="00F72F82"/>
    <w:rsid w:val="00F76331"/>
    <w:rsid w:val="00F77C47"/>
    <w:rsid w:val="00F80232"/>
    <w:rsid w:val="00F85747"/>
    <w:rsid w:val="00F85DC5"/>
    <w:rsid w:val="00F86BC7"/>
    <w:rsid w:val="00F8734E"/>
    <w:rsid w:val="00F873E2"/>
    <w:rsid w:val="00F94CEB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0404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9781A"/>
  <w15:docId w15:val="{176AAECB-6306-436D-A8C5-D8855551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007D5-EBBD-46A4-8663-45E02875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1167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7</cp:revision>
  <dcterms:created xsi:type="dcterms:W3CDTF">2021-11-01T21:24:00Z</dcterms:created>
  <dcterms:modified xsi:type="dcterms:W3CDTF">2023-10-26T11:02:00Z</dcterms:modified>
</cp:coreProperties>
</file>